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51609" w:rsidRPr="00FC2D73" w:rsidRDefault="002303C0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1204"/>
        <w:gridCol w:w="3985"/>
      </w:tblGrid>
      <w:tr w:rsidR="009F6CCD" w:rsidTr="00C24D31">
        <w:tc>
          <w:tcPr>
            <w:tcW w:w="3883" w:type="dxa"/>
          </w:tcPr>
          <w:p w:rsidR="009F6CCD" w:rsidRDefault="009F6CCD" w:rsidP="003F198A">
            <w:pPr>
              <w:snapToGrid w:val="0"/>
              <w:ind w:left="-108" w:firstLine="1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</w:p>
        </w:tc>
        <w:tc>
          <w:tcPr>
            <w:tcW w:w="1204" w:type="dxa"/>
          </w:tcPr>
          <w:p w:rsidR="009F6CCD" w:rsidRDefault="00EC18B4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030EA79A" wp14:editId="64406C20">
                  <wp:extent cx="64770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5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9F6CCD" w:rsidRDefault="009F6C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9F6CCD" w:rsidRDefault="009F6C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CE7E97" w:rsidRPr="00CE7E97" w:rsidRDefault="00CE7E97">
            <w:pPr>
              <w:jc w:val="center"/>
              <w:rPr>
                <w:b/>
                <w:sz w:val="18"/>
              </w:rPr>
            </w:pPr>
          </w:p>
          <w:p w:rsidR="009F6CCD" w:rsidRDefault="009F6CCD" w:rsidP="009F6CCD">
            <w:pPr>
              <w:pStyle w:val="2"/>
              <w:numPr>
                <w:ilvl w:val="1"/>
                <w:numId w:val="7"/>
              </w:numPr>
              <w:rPr>
                <w:rFonts w:ascii="Times New Roman" w:hAnsi="Times New Roman"/>
                <w:sz w:val="20"/>
              </w:rPr>
            </w:pPr>
          </w:p>
        </w:tc>
      </w:tr>
    </w:tbl>
    <w:p w:rsidR="008D6F00" w:rsidRPr="004C2B39" w:rsidRDefault="008D6F00" w:rsidP="003F198A">
      <w:pPr>
        <w:pStyle w:val="3"/>
        <w:numPr>
          <w:ilvl w:val="0"/>
          <w:numId w:val="0"/>
        </w:numPr>
        <w:rPr>
          <w:b w:val="0"/>
        </w:rPr>
      </w:pPr>
    </w:p>
    <w:p w:rsidR="008D6F00" w:rsidRDefault="008D6F00" w:rsidP="00C128E1">
      <w:pPr>
        <w:pStyle w:val="3"/>
        <w:numPr>
          <w:ilvl w:val="0"/>
          <w:numId w:val="0"/>
        </w:numPr>
        <w:rPr>
          <w:sz w:val="32"/>
        </w:rPr>
      </w:pPr>
      <w:r>
        <w:rPr>
          <w:sz w:val="32"/>
        </w:rPr>
        <w:t>П</w:t>
      </w:r>
      <w:r w:rsidR="00C128E1">
        <w:rPr>
          <w:sz w:val="32"/>
        </w:rPr>
        <w:t xml:space="preserve"> </w:t>
      </w:r>
      <w:r>
        <w:rPr>
          <w:sz w:val="32"/>
        </w:rPr>
        <w:t>О</w:t>
      </w:r>
      <w:r w:rsidR="00C128E1">
        <w:rPr>
          <w:sz w:val="32"/>
        </w:rPr>
        <w:t xml:space="preserve"> </w:t>
      </w:r>
      <w:r>
        <w:rPr>
          <w:sz w:val="32"/>
        </w:rPr>
        <w:t>С</w:t>
      </w:r>
      <w:r w:rsidR="00C128E1">
        <w:rPr>
          <w:sz w:val="32"/>
        </w:rPr>
        <w:t xml:space="preserve"> </w:t>
      </w:r>
      <w:r>
        <w:rPr>
          <w:sz w:val="32"/>
        </w:rPr>
        <w:t>Т</w:t>
      </w:r>
      <w:r w:rsidR="00C128E1">
        <w:rPr>
          <w:sz w:val="32"/>
        </w:rPr>
        <w:t xml:space="preserve"> </w:t>
      </w:r>
      <w:r>
        <w:rPr>
          <w:sz w:val="32"/>
        </w:rPr>
        <w:t>А</w:t>
      </w:r>
      <w:r w:rsidR="00C128E1">
        <w:rPr>
          <w:sz w:val="32"/>
        </w:rPr>
        <w:t xml:space="preserve"> </w:t>
      </w:r>
      <w:r>
        <w:rPr>
          <w:sz w:val="32"/>
        </w:rPr>
        <w:t>Н</w:t>
      </w:r>
      <w:r w:rsidR="00C128E1">
        <w:rPr>
          <w:sz w:val="32"/>
        </w:rPr>
        <w:t xml:space="preserve"> </w:t>
      </w:r>
      <w:r>
        <w:rPr>
          <w:sz w:val="32"/>
        </w:rPr>
        <w:t>О</w:t>
      </w:r>
      <w:r w:rsidR="00C128E1">
        <w:rPr>
          <w:sz w:val="32"/>
        </w:rPr>
        <w:t xml:space="preserve"> </w:t>
      </w:r>
      <w:r>
        <w:rPr>
          <w:sz w:val="32"/>
        </w:rPr>
        <w:t>В</w:t>
      </w:r>
      <w:r w:rsidR="00C128E1">
        <w:rPr>
          <w:sz w:val="32"/>
        </w:rPr>
        <w:t xml:space="preserve"> </w:t>
      </w:r>
      <w:r>
        <w:rPr>
          <w:sz w:val="32"/>
        </w:rPr>
        <w:t>Л</w:t>
      </w:r>
      <w:r w:rsidR="00C128E1">
        <w:rPr>
          <w:sz w:val="32"/>
        </w:rPr>
        <w:t xml:space="preserve"> </w:t>
      </w:r>
      <w:r>
        <w:rPr>
          <w:sz w:val="32"/>
        </w:rPr>
        <w:t>Е</w:t>
      </w:r>
      <w:r w:rsidR="00C128E1">
        <w:rPr>
          <w:sz w:val="32"/>
        </w:rPr>
        <w:t xml:space="preserve"> </w:t>
      </w:r>
      <w:r>
        <w:rPr>
          <w:sz w:val="32"/>
        </w:rPr>
        <w:t>Н</w:t>
      </w:r>
      <w:r w:rsidR="00C128E1">
        <w:rPr>
          <w:sz w:val="32"/>
        </w:rPr>
        <w:t xml:space="preserve"> </w:t>
      </w:r>
      <w:r>
        <w:rPr>
          <w:sz w:val="32"/>
        </w:rPr>
        <w:t>И</w:t>
      </w:r>
      <w:r w:rsidR="00C128E1">
        <w:rPr>
          <w:sz w:val="32"/>
        </w:rPr>
        <w:t xml:space="preserve"> </w:t>
      </w:r>
      <w:r>
        <w:rPr>
          <w:sz w:val="32"/>
        </w:rPr>
        <w:t>Е</w:t>
      </w:r>
    </w:p>
    <w:p w:rsidR="008D6F00" w:rsidRPr="00CE7E97" w:rsidRDefault="008D6F00" w:rsidP="00C128E1">
      <w:pPr>
        <w:jc w:val="center"/>
        <w:rPr>
          <w:sz w:val="20"/>
        </w:rPr>
      </w:pPr>
    </w:p>
    <w:p w:rsidR="008D6F00" w:rsidRPr="00601583" w:rsidRDefault="00324654" w:rsidP="00C128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39BD">
        <w:rPr>
          <w:i/>
          <w:sz w:val="28"/>
          <w:szCs w:val="28"/>
          <w:u w:val="single"/>
        </w:rPr>
        <w:t>10.02.2025   № 50</w:t>
      </w:r>
      <w:bookmarkStart w:id="0" w:name="_GoBack"/>
      <w:bookmarkEnd w:id="0"/>
    </w:p>
    <w:p w:rsidR="008D6F00" w:rsidRPr="00C128E1" w:rsidRDefault="008D6F00" w:rsidP="00C128E1">
      <w:pPr>
        <w:jc w:val="center"/>
        <w:rPr>
          <w:sz w:val="28"/>
          <w:szCs w:val="28"/>
        </w:rPr>
      </w:pPr>
      <w:r w:rsidRPr="00C128E1">
        <w:rPr>
          <w:sz w:val="28"/>
          <w:szCs w:val="28"/>
        </w:rPr>
        <w:t>г. Майкоп</w:t>
      </w:r>
    </w:p>
    <w:p w:rsidR="00233BB3" w:rsidRDefault="00233BB3">
      <w:pPr>
        <w:pStyle w:val="a6"/>
      </w:pPr>
    </w:p>
    <w:p w:rsidR="00DC72F0" w:rsidRDefault="00DC72F0">
      <w:pPr>
        <w:pStyle w:val="a6"/>
      </w:pPr>
    </w:p>
    <w:p w:rsidR="00DC72F0" w:rsidRDefault="00DC72F0">
      <w:pPr>
        <w:pStyle w:val="a6"/>
      </w:pPr>
    </w:p>
    <w:p w:rsidR="00FC2D73" w:rsidRDefault="00DC3FE1" w:rsidP="00DC3FE1">
      <w:pPr>
        <w:pStyle w:val="a6"/>
        <w:jc w:val="center"/>
        <w:rPr>
          <w:b/>
          <w:bCs/>
          <w:szCs w:val="28"/>
        </w:rPr>
      </w:pPr>
      <w:r w:rsidRPr="00DC3FE1">
        <w:rPr>
          <w:b/>
          <w:bCs/>
          <w:szCs w:val="28"/>
        </w:rPr>
        <w:t xml:space="preserve">Об утверждении </w:t>
      </w:r>
      <w:r w:rsidR="00A607F2">
        <w:rPr>
          <w:b/>
          <w:bCs/>
          <w:szCs w:val="28"/>
        </w:rPr>
        <w:t>Порядка</w:t>
      </w:r>
      <w:r w:rsidRPr="00DC3FE1">
        <w:rPr>
          <w:b/>
          <w:bCs/>
          <w:szCs w:val="28"/>
        </w:rPr>
        <w:t xml:space="preserve"> расчета платы за вырубку зеленых насаждений и исчисления размера вреда, причиненного их уничтожением, повреждением, на территории муниципального образования</w:t>
      </w:r>
      <w:r>
        <w:rPr>
          <w:b/>
          <w:bCs/>
          <w:szCs w:val="28"/>
        </w:rPr>
        <w:t xml:space="preserve"> «Город Майкоп»</w:t>
      </w:r>
    </w:p>
    <w:p w:rsidR="00EB1E1A" w:rsidRDefault="00EB1E1A" w:rsidP="00DC3FE1">
      <w:pPr>
        <w:pStyle w:val="a6"/>
        <w:jc w:val="center"/>
      </w:pPr>
    </w:p>
    <w:p w:rsidR="00DC72F0" w:rsidRDefault="00DC72F0" w:rsidP="00DC3FE1">
      <w:pPr>
        <w:pStyle w:val="a6"/>
        <w:jc w:val="center"/>
      </w:pPr>
    </w:p>
    <w:p w:rsidR="00DC72F0" w:rsidRDefault="00DC72F0" w:rsidP="00DC3FE1">
      <w:pPr>
        <w:pStyle w:val="a6"/>
        <w:jc w:val="center"/>
      </w:pPr>
    </w:p>
    <w:p w:rsidR="00EB1E1A" w:rsidRPr="00233BB3" w:rsidRDefault="000C5BAA" w:rsidP="005E487D">
      <w:pPr>
        <w:ind w:firstLine="709"/>
        <w:jc w:val="both"/>
        <w:rPr>
          <w:rFonts w:eastAsia="Calibri"/>
          <w:bCs w:val="0"/>
          <w:sz w:val="28"/>
          <w:szCs w:val="28"/>
          <w:lang w:eastAsia="en-US"/>
        </w:rPr>
      </w:pPr>
      <w:r w:rsidRPr="000C5BAA">
        <w:rPr>
          <w:sz w:val="28"/>
          <w:szCs w:val="28"/>
        </w:rPr>
        <w:t xml:space="preserve">В соответствии </w:t>
      </w:r>
      <w:r w:rsidR="00E05F0D">
        <w:rPr>
          <w:sz w:val="28"/>
          <w:szCs w:val="28"/>
        </w:rPr>
        <w:t xml:space="preserve">с </w:t>
      </w:r>
      <w:r w:rsidRPr="000C5BAA">
        <w:rPr>
          <w:sz w:val="28"/>
          <w:szCs w:val="28"/>
        </w:rPr>
        <w:t xml:space="preserve">постановлением Совета народных депутатов муниципального образования «Город Майкоп» от 26.02.2007 </w:t>
      </w:r>
      <w:r w:rsidR="00DC72F0">
        <w:rPr>
          <w:sz w:val="28"/>
          <w:szCs w:val="28"/>
        </w:rPr>
        <w:t xml:space="preserve">                                    </w:t>
      </w:r>
      <w:r w:rsidRPr="000C5BAA">
        <w:rPr>
          <w:sz w:val="28"/>
          <w:szCs w:val="28"/>
        </w:rPr>
        <w:t>№ 146-ПС/1104 «Об утверждении Положения по сохранению зеленых насаждений на территории муниципального образования «Город Майкоп</w:t>
      </w:r>
      <w:r w:rsidR="00544964" w:rsidRPr="00233BB3">
        <w:rPr>
          <w:rStyle w:val="afd"/>
          <w:i w:val="0"/>
          <w:iCs w:val="0"/>
          <w:sz w:val="28"/>
          <w:szCs w:val="28"/>
          <w:shd w:val="clear" w:color="auto" w:fill="FFFFFF"/>
        </w:rPr>
        <w:t>»</w:t>
      </w:r>
      <w:r w:rsidR="0022056C" w:rsidRPr="00233BB3">
        <w:rPr>
          <w:rStyle w:val="afd"/>
          <w:i w:val="0"/>
          <w:iCs w:val="0"/>
          <w:sz w:val="28"/>
          <w:szCs w:val="28"/>
          <w:shd w:val="clear" w:color="auto" w:fill="FFFFFF"/>
        </w:rPr>
        <w:t>,</w:t>
      </w:r>
      <w:r w:rsidR="00233BB3" w:rsidRPr="00233BB3">
        <w:rPr>
          <w:rStyle w:val="WW8Num4z0"/>
          <w:rFonts w:ascii="Times New Roman" w:hAnsi="Times New Roman" w:cs="Times New Roman"/>
          <w:i/>
          <w:iCs/>
          <w:color w:val="22272F"/>
          <w:sz w:val="32"/>
          <w:szCs w:val="32"/>
          <w:shd w:val="clear" w:color="auto" w:fill="FFFFFF"/>
        </w:rPr>
        <w:t xml:space="preserve"> </w:t>
      </w:r>
      <w:r w:rsidR="003A14FF" w:rsidRPr="00233BB3">
        <w:rPr>
          <w:sz w:val="28"/>
          <w:szCs w:val="28"/>
        </w:rPr>
        <w:t>п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о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с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т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а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н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о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в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л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я</w:t>
      </w:r>
      <w:r w:rsidR="00233BB3" w:rsidRPr="00233BB3">
        <w:rPr>
          <w:sz w:val="28"/>
          <w:szCs w:val="28"/>
        </w:rPr>
        <w:t xml:space="preserve"> </w:t>
      </w:r>
      <w:r w:rsidR="003A14FF" w:rsidRPr="00233BB3">
        <w:rPr>
          <w:sz w:val="28"/>
          <w:szCs w:val="28"/>
        </w:rPr>
        <w:t>ю:</w:t>
      </w:r>
    </w:p>
    <w:p w:rsidR="005A4B12" w:rsidRDefault="003A14FF" w:rsidP="005A4B12">
      <w:pPr>
        <w:ind w:firstLine="709"/>
        <w:jc w:val="both"/>
        <w:rPr>
          <w:sz w:val="28"/>
          <w:szCs w:val="28"/>
        </w:rPr>
      </w:pPr>
      <w:r w:rsidRPr="004F2E01">
        <w:rPr>
          <w:rFonts w:eastAsia="Calibri"/>
          <w:bCs w:val="0"/>
          <w:sz w:val="28"/>
          <w:szCs w:val="28"/>
          <w:lang w:eastAsia="en-US"/>
        </w:rPr>
        <w:t xml:space="preserve">1. </w:t>
      </w:r>
      <w:r w:rsidR="004F2E01" w:rsidRPr="004F2E01">
        <w:rPr>
          <w:sz w:val="28"/>
          <w:szCs w:val="28"/>
        </w:rPr>
        <w:t xml:space="preserve">Утвердить </w:t>
      </w:r>
      <w:hyperlink w:anchor="sub_1000" w:history="1">
        <w:r w:rsidR="00A607F2">
          <w:rPr>
            <w:rStyle w:val="afc"/>
            <w:color w:val="auto"/>
            <w:sz w:val="28"/>
            <w:szCs w:val="28"/>
          </w:rPr>
          <w:t>Порядок</w:t>
        </w:r>
      </w:hyperlink>
      <w:r w:rsidR="004F2E01" w:rsidRPr="004F2E01">
        <w:rPr>
          <w:sz w:val="28"/>
          <w:szCs w:val="28"/>
        </w:rPr>
        <w:t xml:space="preserve"> расчета платы за вырубку зеленых насаждений и исчисления размера вреда, причиненного их уничтожением, повреждением, на территории муниципального образования </w:t>
      </w:r>
      <w:r w:rsidR="004F2E01">
        <w:rPr>
          <w:sz w:val="28"/>
          <w:szCs w:val="28"/>
        </w:rPr>
        <w:t>«Город Майкоп»</w:t>
      </w:r>
      <w:r w:rsidR="004F2E01" w:rsidRPr="004F2E01">
        <w:rPr>
          <w:sz w:val="28"/>
          <w:szCs w:val="28"/>
        </w:rPr>
        <w:t xml:space="preserve"> (прилагается).</w:t>
      </w:r>
    </w:p>
    <w:p w:rsidR="00EB1E1A" w:rsidRPr="00D1112C" w:rsidRDefault="00233BB3" w:rsidP="00D1112C">
      <w:pPr>
        <w:ind w:firstLine="709"/>
        <w:jc w:val="both"/>
        <w:rPr>
          <w:sz w:val="28"/>
          <w:szCs w:val="28"/>
        </w:rPr>
      </w:pPr>
      <w:r>
        <w:rPr>
          <w:rFonts w:eastAsia="Calibri"/>
          <w:bCs w:val="0"/>
          <w:sz w:val="28"/>
          <w:szCs w:val="28"/>
          <w:lang w:eastAsia="en-US"/>
        </w:rPr>
        <w:t>2. </w:t>
      </w:r>
      <w:r>
        <w:rPr>
          <w:sz w:val="28"/>
          <w:szCs w:val="28"/>
        </w:rPr>
        <w:t>Признать утратившим силу</w:t>
      </w:r>
      <w:r>
        <w:t xml:space="preserve"> </w:t>
      </w:r>
      <w:hyperlink r:id="rId9" w:history="1">
        <w:r>
          <w:rPr>
            <w:rStyle w:val="afc"/>
            <w:bCs w:val="0"/>
            <w:color w:val="auto"/>
            <w:sz w:val="28"/>
            <w:szCs w:val="28"/>
          </w:rPr>
          <w:t>п</w:t>
        </w:r>
        <w:r w:rsidR="005A4B12" w:rsidRPr="005A4B12">
          <w:rPr>
            <w:rStyle w:val="afc"/>
            <w:bCs w:val="0"/>
            <w:color w:val="auto"/>
            <w:sz w:val="28"/>
            <w:szCs w:val="28"/>
          </w:rPr>
          <w:t>остановление Администра</w:t>
        </w:r>
        <w:r w:rsidR="005A4B12">
          <w:rPr>
            <w:rStyle w:val="afc"/>
            <w:bCs w:val="0"/>
            <w:color w:val="auto"/>
            <w:sz w:val="28"/>
            <w:szCs w:val="28"/>
          </w:rPr>
          <w:t>ции муниципального образования «</w:t>
        </w:r>
        <w:r w:rsidR="005A4B12" w:rsidRPr="005A4B12">
          <w:rPr>
            <w:rStyle w:val="afc"/>
            <w:bCs w:val="0"/>
            <w:color w:val="auto"/>
            <w:sz w:val="28"/>
            <w:szCs w:val="28"/>
          </w:rPr>
          <w:t>Город Майко</w:t>
        </w:r>
        <w:r w:rsidR="005A4B12">
          <w:rPr>
            <w:rStyle w:val="afc"/>
            <w:bCs w:val="0"/>
            <w:color w:val="auto"/>
            <w:sz w:val="28"/>
            <w:szCs w:val="28"/>
          </w:rPr>
          <w:t>п»</w:t>
        </w:r>
        <w:r w:rsidR="005A4B12" w:rsidRPr="005A4B12">
          <w:rPr>
            <w:rStyle w:val="afc"/>
            <w:bCs w:val="0"/>
            <w:color w:val="auto"/>
            <w:sz w:val="28"/>
            <w:szCs w:val="28"/>
          </w:rPr>
          <w:t xml:space="preserve"> </w:t>
        </w:r>
        <w:r w:rsidR="005A4B12">
          <w:rPr>
            <w:rStyle w:val="afc"/>
            <w:bCs w:val="0"/>
            <w:color w:val="auto"/>
            <w:sz w:val="28"/>
            <w:szCs w:val="28"/>
          </w:rPr>
          <w:t xml:space="preserve">от 11.01.2017 № 17 </w:t>
        </w:r>
        <w:r>
          <w:rPr>
            <w:rStyle w:val="afc"/>
            <w:bCs w:val="0"/>
            <w:color w:val="auto"/>
            <w:sz w:val="28"/>
            <w:szCs w:val="28"/>
          </w:rPr>
          <w:t xml:space="preserve">                        </w:t>
        </w:r>
        <w:r w:rsidR="005A4B12">
          <w:rPr>
            <w:rStyle w:val="afc"/>
            <w:bCs w:val="0"/>
            <w:color w:val="auto"/>
            <w:sz w:val="28"/>
            <w:szCs w:val="28"/>
          </w:rPr>
          <w:t>«</w:t>
        </w:r>
        <w:r w:rsidR="005A4B12" w:rsidRPr="005A4B12">
          <w:rPr>
            <w:rStyle w:val="afc"/>
            <w:bCs w:val="0"/>
            <w:color w:val="auto"/>
            <w:sz w:val="28"/>
            <w:szCs w:val="28"/>
          </w:rPr>
          <w:t>О Порядке исчисления платы за проведение компенсационного озеленения при уничтожении зеленых насаждений на террито</w:t>
        </w:r>
        <w:r w:rsidR="005A4B12">
          <w:rPr>
            <w:rStyle w:val="afc"/>
            <w:bCs w:val="0"/>
            <w:color w:val="auto"/>
            <w:sz w:val="28"/>
            <w:szCs w:val="28"/>
          </w:rPr>
          <w:t>рии муниципального образования «</w:t>
        </w:r>
        <w:r w:rsidR="005A4B12" w:rsidRPr="005A4B12">
          <w:rPr>
            <w:rStyle w:val="afc"/>
            <w:bCs w:val="0"/>
            <w:color w:val="auto"/>
            <w:sz w:val="28"/>
            <w:szCs w:val="28"/>
          </w:rPr>
          <w:t>Город Майкоп</w:t>
        </w:r>
      </w:hyperlink>
      <w:r w:rsidR="00D1112C">
        <w:rPr>
          <w:sz w:val="28"/>
          <w:szCs w:val="28"/>
        </w:rPr>
        <w:t>».</w:t>
      </w:r>
    </w:p>
    <w:p w:rsidR="005E487D" w:rsidRPr="005E487D" w:rsidRDefault="00D725F3" w:rsidP="005E487D">
      <w:pPr>
        <w:ind w:firstLine="709"/>
        <w:jc w:val="both"/>
        <w:rPr>
          <w:sz w:val="28"/>
          <w:szCs w:val="28"/>
        </w:rPr>
      </w:pPr>
      <w:r w:rsidRPr="005E487D">
        <w:rPr>
          <w:rFonts w:eastAsia="Calibri"/>
          <w:bCs w:val="0"/>
          <w:sz w:val="28"/>
          <w:szCs w:val="28"/>
          <w:lang w:eastAsia="en-US"/>
        </w:rPr>
        <w:t>3</w:t>
      </w:r>
      <w:r w:rsidR="006965F8" w:rsidRPr="005E487D">
        <w:rPr>
          <w:rFonts w:eastAsia="Calibri"/>
          <w:bCs w:val="0"/>
          <w:sz w:val="28"/>
          <w:szCs w:val="28"/>
          <w:lang w:eastAsia="en-US"/>
        </w:rPr>
        <w:t xml:space="preserve">. </w:t>
      </w:r>
      <w:r w:rsidR="005E487D" w:rsidRPr="005E487D">
        <w:rPr>
          <w:sz w:val="28"/>
          <w:szCs w:val="28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 </w:t>
      </w:r>
    </w:p>
    <w:p w:rsidR="00996DDF" w:rsidRPr="005E487D" w:rsidRDefault="00D725F3" w:rsidP="00AF0C13">
      <w:pPr>
        <w:pStyle w:val="a6"/>
        <w:ind w:firstLine="709"/>
        <w:rPr>
          <w:bCs/>
          <w:szCs w:val="28"/>
        </w:rPr>
      </w:pPr>
      <w:r w:rsidRPr="005E487D">
        <w:rPr>
          <w:rFonts w:eastAsia="Calibri"/>
          <w:szCs w:val="28"/>
          <w:lang w:eastAsia="en-US"/>
        </w:rPr>
        <w:t>4</w:t>
      </w:r>
      <w:r w:rsidR="00601583" w:rsidRPr="005E487D">
        <w:rPr>
          <w:rFonts w:eastAsia="Calibri"/>
          <w:szCs w:val="28"/>
          <w:lang w:eastAsia="en-US"/>
        </w:rPr>
        <w:t xml:space="preserve">. </w:t>
      </w:r>
      <w:r w:rsidR="00324654">
        <w:rPr>
          <w:rFonts w:eastAsia="Calibri"/>
          <w:szCs w:val="28"/>
          <w:lang w:eastAsia="en-US"/>
        </w:rPr>
        <w:t>Настоящее п</w:t>
      </w:r>
      <w:r w:rsidR="00FC2D73" w:rsidRPr="005E487D">
        <w:rPr>
          <w:rFonts w:eastAsia="Calibri"/>
          <w:szCs w:val="28"/>
          <w:lang w:eastAsia="en-US"/>
        </w:rPr>
        <w:t>остановление</w:t>
      </w:r>
      <w:r w:rsidR="005E487D" w:rsidRPr="005E487D">
        <w:rPr>
          <w:rFonts w:eastAsia="Calibri"/>
          <w:bCs/>
          <w:szCs w:val="28"/>
          <w:lang w:eastAsia="en-US"/>
        </w:rPr>
        <w:t xml:space="preserve"> </w:t>
      </w:r>
      <w:r w:rsidR="006965F8" w:rsidRPr="005E487D">
        <w:rPr>
          <w:rFonts w:eastAsia="Calibri"/>
          <w:szCs w:val="28"/>
          <w:lang w:eastAsia="en-US"/>
        </w:rPr>
        <w:t xml:space="preserve">вступает в силу со дня его </w:t>
      </w:r>
      <w:r w:rsidR="00AF0C13">
        <w:t>официального</w:t>
      </w:r>
      <w:r w:rsidR="00AF0C13">
        <w:rPr>
          <w:rFonts w:eastAsia="Calibri"/>
          <w:szCs w:val="28"/>
          <w:lang w:eastAsia="en-US"/>
        </w:rPr>
        <w:t xml:space="preserve"> </w:t>
      </w:r>
      <w:r w:rsidR="006965F8" w:rsidRPr="005E487D">
        <w:rPr>
          <w:rFonts w:eastAsia="Calibri"/>
          <w:szCs w:val="28"/>
          <w:lang w:eastAsia="en-US"/>
        </w:rPr>
        <w:t>опубликования.</w:t>
      </w:r>
    </w:p>
    <w:p w:rsidR="00233BB3" w:rsidRPr="00DC72F0" w:rsidRDefault="00233BB3" w:rsidP="00443DBD">
      <w:pPr>
        <w:rPr>
          <w:bCs w:val="0"/>
          <w:sz w:val="28"/>
          <w:szCs w:val="28"/>
        </w:rPr>
      </w:pPr>
    </w:p>
    <w:p w:rsidR="00DC72F0" w:rsidRPr="00DC72F0" w:rsidRDefault="00DC72F0" w:rsidP="00443DBD">
      <w:pPr>
        <w:rPr>
          <w:bCs w:val="0"/>
          <w:sz w:val="28"/>
          <w:szCs w:val="28"/>
        </w:rPr>
      </w:pPr>
    </w:p>
    <w:p w:rsidR="00DC72F0" w:rsidRPr="00DC72F0" w:rsidRDefault="00DC72F0" w:rsidP="00443DBD">
      <w:pPr>
        <w:rPr>
          <w:bCs w:val="0"/>
          <w:sz w:val="28"/>
          <w:szCs w:val="28"/>
        </w:rPr>
      </w:pPr>
    </w:p>
    <w:p w:rsidR="00443DBD" w:rsidRPr="00443DBD" w:rsidRDefault="00443DBD" w:rsidP="00443DBD">
      <w:pPr>
        <w:rPr>
          <w:sz w:val="28"/>
          <w:szCs w:val="28"/>
        </w:rPr>
      </w:pPr>
      <w:r w:rsidRPr="00443DBD">
        <w:rPr>
          <w:sz w:val="28"/>
          <w:szCs w:val="28"/>
        </w:rPr>
        <w:t>Глава муниципального образования</w:t>
      </w:r>
    </w:p>
    <w:p w:rsidR="00950C37" w:rsidRDefault="00233BB3" w:rsidP="00324654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4394200</wp:posOffset>
            </wp:positionH>
            <wp:positionV relativeFrom="margin">
              <wp:posOffset>9249668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DBD" w:rsidRPr="00443DBD">
        <w:rPr>
          <w:sz w:val="28"/>
          <w:szCs w:val="28"/>
        </w:rPr>
        <w:t>«Город Майкоп»</w:t>
      </w:r>
      <w:r w:rsidR="00443DBD" w:rsidRPr="00443DBD">
        <w:rPr>
          <w:sz w:val="28"/>
          <w:szCs w:val="28"/>
        </w:rPr>
        <w:tab/>
        <w:t xml:space="preserve">                                                                    </w:t>
      </w:r>
      <w:r w:rsidR="00443DBD">
        <w:rPr>
          <w:sz w:val="28"/>
          <w:szCs w:val="28"/>
        </w:rPr>
        <w:t xml:space="preserve"> </w:t>
      </w:r>
      <w:r w:rsidR="00443DBD" w:rsidRPr="00443DBD">
        <w:rPr>
          <w:sz w:val="28"/>
          <w:szCs w:val="28"/>
        </w:rPr>
        <w:t>Г.А. Митрофанов</w:t>
      </w:r>
    </w:p>
    <w:sectPr w:rsidR="00950C37" w:rsidSect="00233BB3">
      <w:headerReference w:type="default" r:id="rId11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3C0" w:rsidRDefault="002303C0" w:rsidP="003F198A">
      <w:r>
        <w:separator/>
      </w:r>
    </w:p>
  </w:endnote>
  <w:endnote w:type="continuationSeparator" w:id="0">
    <w:p w:rsidR="002303C0" w:rsidRDefault="002303C0" w:rsidP="003F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3C0" w:rsidRDefault="002303C0" w:rsidP="003F198A">
      <w:r>
        <w:separator/>
      </w:r>
    </w:p>
  </w:footnote>
  <w:footnote w:type="continuationSeparator" w:id="0">
    <w:p w:rsidR="002303C0" w:rsidRDefault="002303C0" w:rsidP="003F1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0949257"/>
      <w:docPartObj>
        <w:docPartGallery w:val="Page Numbers (Top of Page)"/>
        <w:docPartUnique/>
      </w:docPartObj>
    </w:sdtPr>
    <w:sdtEndPr/>
    <w:sdtContent>
      <w:p w:rsidR="003F198A" w:rsidRDefault="003F198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BAA">
          <w:rPr>
            <w:noProof/>
          </w:rPr>
          <w:t>2</w:t>
        </w:r>
        <w:r>
          <w:fldChar w:fldCharType="end"/>
        </w:r>
      </w:p>
    </w:sdtContent>
  </w:sdt>
  <w:p w:rsidR="003F198A" w:rsidRDefault="003F198A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0AC37E70"/>
    <w:multiLevelType w:val="hybridMultilevel"/>
    <w:tmpl w:val="ED2689B2"/>
    <w:lvl w:ilvl="0" w:tplc="88080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035CD"/>
    <w:rsid w:val="0000749B"/>
    <w:rsid w:val="000146C5"/>
    <w:rsid w:val="000156B3"/>
    <w:rsid w:val="00016973"/>
    <w:rsid w:val="00020BE9"/>
    <w:rsid w:val="000234F0"/>
    <w:rsid w:val="00033FC3"/>
    <w:rsid w:val="000600AC"/>
    <w:rsid w:val="00061E36"/>
    <w:rsid w:val="000706E8"/>
    <w:rsid w:val="00071355"/>
    <w:rsid w:val="00080ABB"/>
    <w:rsid w:val="00083FEE"/>
    <w:rsid w:val="000846B8"/>
    <w:rsid w:val="00094F7E"/>
    <w:rsid w:val="000C4478"/>
    <w:rsid w:val="000C5BAA"/>
    <w:rsid w:val="000D51BE"/>
    <w:rsid w:val="000D68B0"/>
    <w:rsid w:val="000E10D5"/>
    <w:rsid w:val="000E229F"/>
    <w:rsid w:val="000E4F4D"/>
    <w:rsid w:val="000F5324"/>
    <w:rsid w:val="00100FC1"/>
    <w:rsid w:val="001141D8"/>
    <w:rsid w:val="00116C33"/>
    <w:rsid w:val="00117EBE"/>
    <w:rsid w:val="001203CE"/>
    <w:rsid w:val="00123978"/>
    <w:rsid w:val="00126FC9"/>
    <w:rsid w:val="001521EE"/>
    <w:rsid w:val="00170F6A"/>
    <w:rsid w:val="0018004C"/>
    <w:rsid w:val="00181D6B"/>
    <w:rsid w:val="00185A2C"/>
    <w:rsid w:val="00186509"/>
    <w:rsid w:val="00190FE7"/>
    <w:rsid w:val="001971FC"/>
    <w:rsid w:val="001B0FBB"/>
    <w:rsid w:val="001B2DAF"/>
    <w:rsid w:val="001C63A3"/>
    <w:rsid w:val="001C7E61"/>
    <w:rsid w:val="001D15C9"/>
    <w:rsid w:val="001D7B63"/>
    <w:rsid w:val="001E293C"/>
    <w:rsid w:val="001F4519"/>
    <w:rsid w:val="002021B6"/>
    <w:rsid w:val="002101A4"/>
    <w:rsid w:val="002111DD"/>
    <w:rsid w:val="0022056C"/>
    <w:rsid w:val="002229B2"/>
    <w:rsid w:val="00222B56"/>
    <w:rsid w:val="002303C0"/>
    <w:rsid w:val="0023321E"/>
    <w:rsid w:val="00233BB3"/>
    <w:rsid w:val="00242BEB"/>
    <w:rsid w:val="00250F97"/>
    <w:rsid w:val="00255B68"/>
    <w:rsid w:val="00260448"/>
    <w:rsid w:val="00270A9C"/>
    <w:rsid w:val="00282130"/>
    <w:rsid w:val="002832C6"/>
    <w:rsid w:val="0028492D"/>
    <w:rsid w:val="0028538D"/>
    <w:rsid w:val="00286DE2"/>
    <w:rsid w:val="00287F9C"/>
    <w:rsid w:val="00291745"/>
    <w:rsid w:val="002B500B"/>
    <w:rsid w:val="002B52F3"/>
    <w:rsid w:val="002C19BD"/>
    <w:rsid w:val="002D409A"/>
    <w:rsid w:val="002D7048"/>
    <w:rsid w:val="002D797A"/>
    <w:rsid w:val="002E7F23"/>
    <w:rsid w:val="002F5BD0"/>
    <w:rsid w:val="003033E0"/>
    <w:rsid w:val="003069D8"/>
    <w:rsid w:val="003140F5"/>
    <w:rsid w:val="00322740"/>
    <w:rsid w:val="00324654"/>
    <w:rsid w:val="003324D0"/>
    <w:rsid w:val="00340932"/>
    <w:rsid w:val="00340CB9"/>
    <w:rsid w:val="00375750"/>
    <w:rsid w:val="00376861"/>
    <w:rsid w:val="003A14FF"/>
    <w:rsid w:val="003A1582"/>
    <w:rsid w:val="003A1CD7"/>
    <w:rsid w:val="003A51AC"/>
    <w:rsid w:val="003B65E8"/>
    <w:rsid w:val="003C04C0"/>
    <w:rsid w:val="003C3B6D"/>
    <w:rsid w:val="003C5CFE"/>
    <w:rsid w:val="003C6B63"/>
    <w:rsid w:val="003D6638"/>
    <w:rsid w:val="003D7AA1"/>
    <w:rsid w:val="003E403D"/>
    <w:rsid w:val="003E4E64"/>
    <w:rsid w:val="003E5552"/>
    <w:rsid w:val="003F07D6"/>
    <w:rsid w:val="003F198A"/>
    <w:rsid w:val="003F2107"/>
    <w:rsid w:val="00401E2C"/>
    <w:rsid w:val="00403F80"/>
    <w:rsid w:val="00406F1E"/>
    <w:rsid w:val="00411845"/>
    <w:rsid w:val="00422E34"/>
    <w:rsid w:val="0042423B"/>
    <w:rsid w:val="00440172"/>
    <w:rsid w:val="00442C29"/>
    <w:rsid w:val="00443DBD"/>
    <w:rsid w:val="00447326"/>
    <w:rsid w:val="00447BEC"/>
    <w:rsid w:val="00454C6D"/>
    <w:rsid w:val="004574DF"/>
    <w:rsid w:val="00460914"/>
    <w:rsid w:val="00462281"/>
    <w:rsid w:val="004653E8"/>
    <w:rsid w:val="0049029F"/>
    <w:rsid w:val="00496BF9"/>
    <w:rsid w:val="004A3B6A"/>
    <w:rsid w:val="004A3DF9"/>
    <w:rsid w:val="004A5947"/>
    <w:rsid w:val="004C1A46"/>
    <w:rsid w:val="004C2B39"/>
    <w:rsid w:val="004C616D"/>
    <w:rsid w:val="004D2429"/>
    <w:rsid w:val="004F2E01"/>
    <w:rsid w:val="00506B3A"/>
    <w:rsid w:val="005235B8"/>
    <w:rsid w:val="00523777"/>
    <w:rsid w:val="005363C4"/>
    <w:rsid w:val="00544964"/>
    <w:rsid w:val="00545427"/>
    <w:rsid w:val="00563E30"/>
    <w:rsid w:val="0056717B"/>
    <w:rsid w:val="00574301"/>
    <w:rsid w:val="00583ABB"/>
    <w:rsid w:val="00583B1D"/>
    <w:rsid w:val="00586F0F"/>
    <w:rsid w:val="005A0396"/>
    <w:rsid w:val="005A1CCB"/>
    <w:rsid w:val="005A1FBE"/>
    <w:rsid w:val="005A2393"/>
    <w:rsid w:val="005A342E"/>
    <w:rsid w:val="005A4B12"/>
    <w:rsid w:val="005A7729"/>
    <w:rsid w:val="005C1DC8"/>
    <w:rsid w:val="005C6665"/>
    <w:rsid w:val="005D0693"/>
    <w:rsid w:val="005D18D4"/>
    <w:rsid w:val="005D3492"/>
    <w:rsid w:val="005D4ACC"/>
    <w:rsid w:val="005D7211"/>
    <w:rsid w:val="005E11EA"/>
    <w:rsid w:val="005E487D"/>
    <w:rsid w:val="005E6F61"/>
    <w:rsid w:val="00601583"/>
    <w:rsid w:val="00601CEA"/>
    <w:rsid w:val="00616EEA"/>
    <w:rsid w:val="00617136"/>
    <w:rsid w:val="00631F28"/>
    <w:rsid w:val="006422AA"/>
    <w:rsid w:val="0064731E"/>
    <w:rsid w:val="006547D4"/>
    <w:rsid w:val="00664C02"/>
    <w:rsid w:val="0066500F"/>
    <w:rsid w:val="00670540"/>
    <w:rsid w:val="006709DB"/>
    <w:rsid w:val="00674397"/>
    <w:rsid w:val="00676B67"/>
    <w:rsid w:val="006965F8"/>
    <w:rsid w:val="006B209E"/>
    <w:rsid w:val="006B3727"/>
    <w:rsid w:val="006C0C78"/>
    <w:rsid w:val="006C4F17"/>
    <w:rsid w:val="006D156B"/>
    <w:rsid w:val="006E798F"/>
    <w:rsid w:val="006F0134"/>
    <w:rsid w:val="00700034"/>
    <w:rsid w:val="00700C62"/>
    <w:rsid w:val="00704EE5"/>
    <w:rsid w:val="007110A6"/>
    <w:rsid w:val="007147FC"/>
    <w:rsid w:val="00717266"/>
    <w:rsid w:val="00731CE2"/>
    <w:rsid w:val="00737799"/>
    <w:rsid w:val="00742C0E"/>
    <w:rsid w:val="00743981"/>
    <w:rsid w:val="007653B0"/>
    <w:rsid w:val="0077166A"/>
    <w:rsid w:val="00795B77"/>
    <w:rsid w:val="007A4ECE"/>
    <w:rsid w:val="007A594E"/>
    <w:rsid w:val="007D2285"/>
    <w:rsid w:val="007D7DA3"/>
    <w:rsid w:val="007E2C06"/>
    <w:rsid w:val="007E30F1"/>
    <w:rsid w:val="007E4404"/>
    <w:rsid w:val="007E56AE"/>
    <w:rsid w:val="007F354E"/>
    <w:rsid w:val="007F7E79"/>
    <w:rsid w:val="00804DC9"/>
    <w:rsid w:val="008116C0"/>
    <w:rsid w:val="00814E5F"/>
    <w:rsid w:val="0082268C"/>
    <w:rsid w:val="00834DA0"/>
    <w:rsid w:val="00850567"/>
    <w:rsid w:val="00850D6D"/>
    <w:rsid w:val="00851002"/>
    <w:rsid w:val="00852963"/>
    <w:rsid w:val="00867AFF"/>
    <w:rsid w:val="00870530"/>
    <w:rsid w:val="00873A37"/>
    <w:rsid w:val="00876FEF"/>
    <w:rsid w:val="00877715"/>
    <w:rsid w:val="00877CF3"/>
    <w:rsid w:val="00880253"/>
    <w:rsid w:val="008865EC"/>
    <w:rsid w:val="0089017E"/>
    <w:rsid w:val="00893A9D"/>
    <w:rsid w:val="008A137B"/>
    <w:rsid w:val="008A3A1B"/>
    <w:rsid w:val="008A523D"/>
    <w:rsid w:val="008B22C0"/>
    <w:rsid w:val="008C3888"/>
    <w:rsid w:val="008C5566"/>
    <w:rsid w:val="008D0B4A"/>
    <w:rsid w:val="008D18F0"/>
    <w:rsid w:val="008D39BD"/>
    <w:rsid w:val="008D6F00"/>
    <w:rsid w:val="008D79F8"/>
    <w:rsid w:val="008F2549"/>
    <w:rsid w:val="009039DD"/>
    <w:rsid w:val="00920010"/>
    <w:rsid w:val="0092242D"/>
    <w:rsid w:val="00927A58"/>
    <w:rsid w:val="00933C95"/>
    <w:rsid w:val="00950C37"/>
    <w:rsid w:val="00952ADC"/>
    <w:rsid w:val="0095709F"/>
    <w:rsid w:val="009601C1"/>
    <w:rsid w:val="00960DC4"/>
    <w:rsid w:val="00971DC4"/>
    <w:rsid w:val="0098541A"/>
    <w:rsid w:val="0098579C"/>
    <w:rsid w:val="009861F6"/>
    <w:rsid w:val="009878B5"/>
    <w:rsid w:val="00990D51"/>
    <w:rsid w:val="00996DDF"/>
    <w:rsid w:val="009A2633"/>
    <w:rsid w:val="009B02CD"/>
    <w:rsid w:val="009B7945"/>
    <w:rsid w:val="009D77E1"/>
    <w:rsid w:val="009F6CCD"/>
    <w:rsid w:val="00A01A24"/>
    <w:rsid w:val="00A17879"/>
    <w:rsid w:val="00A22588"/>
    <w:rsid w:val="00A26B40"/>
    <w:rsid w:val="00A34761"/>
    <w:rsid w:val="00A460F5"/>
    <w:rsid w:val="00A5471C"/>
    <w:rsid w:val="00A607F2"/>
    <w:rsid w:val="00A60CBC"/>
    <w:rsid w:val="00A715A6"/>
    <w:rsid w:val="00A71ECD"/>
    <w:rsid w:val="00A80BA6"/>
    <w:rsid w:val="00A8337A"/>
    <w:rsid w:val="00A8572F"/>
    <w:rsid w:val="00A86C11"/>
    <w:rsid w:val="00A8745B"/>
    <w:rsid w:val="00A95D9B"/>
    <w:rsid w:val="00A976B2"/>
    <w:rsid w:val="00AB04C8"/>
    <w:rsid w:val="00AC3000"/>
    <w:rsid w:val="00AC461F"/>
    <w:rsid w:val="00AC761C"/>
    <w:rsid w:val="00AE574C"/>
    <w:rsid w:val="00AF0C13"/>
    <w:rsid w:val="00AF4F10"/>
    <w:rsid w:val="00AF4F11"/>
    <w:rsid w:val="00B17B8A"/>
    <w:rsid w:val="00B200E3"/>
    <w:rsid w:val="00B2205D"/>
    <w:rsid w:val="00B224F7"/>
    <w:rsid w:val="00B407B3"/>
    <w:rsid w:val="00B43177"/>
    <w:rsid w:val="00B54B91"/>
    <w:rsid w:val="00B66F00"/>
    <w:rsid w:val="00B81F6D"/>
    <w:rsid w:val="00B85B1B"/>
    <w:rsid w:val="00B92963"/>
    <w:rsid w:val="00BA58C3"/>
    <w:rsid w:val="00BB3E48"/>
    <w:rsid w:val="00BC15CF"/>
    <w:rsid w:val="00BC4C7E"/>
    <w:rsid w:val="00BD11DF"/>
    <w:rsid w:val="00BD2C6F"/>
    <w:rsid w:val="00BD3261"/>
    <w:rsid w:val="00BD6644"/>
    <w:rsid w:val="00BD7AB7"/>
    <w:rsid w:val="00BE6196"/>
    <w:rsid w:val="00BE6AB5"/>
    <w:rsid w:val="00BF1993"/>
    <w:rsid w:val="00BF4634"/>
    <w:rsid w:val="00BF6114"/>
    <w:rsid w:val="00C063D4"/>
    <w:rsid w:val="00C06E86"/>
    <w:rsid w:val="00C128E1"/>
    <w:rsid w:val="00C24D31"/>
    <w:rsid w:val="00C3025B"/>
    <w:rsid w:val="00C43B18"/>
    <w:rsid w:val="00C45095"/>
    <w:rsid w:val="00C471D1"/>
    <w:rsid w:val="00C64C70"/>
    <w:rsid w:val="00C73D4C"/>
    <w:rsid w:val="00C75177"/>
    <w:rsid w:val="00C8029D"/>
    <w:rsid w:val="00C872DF"/>
    <w:rsid w:val="00C9361C"/>
    <w:rsid w:val="00CA6F4D"/>
    <w:rsid w:val="00CB049B"/>
    <w:rsid w:val="00CB6349"/>
    <w:rsid w:val="00CC5A51"/>
    <w:rsid w:val="00CD0099"/>
    <w:rsid w:val="00CD1E76"/>
    <w:rsid w:val="00CD2C72"/>
    <w:rsid w:val="00CD5DCA"/>
    <w:rsid w:val="00CE5AAF"/>
    <w:rsid w:val="00CE7E97"/>
    <w:rsid w:val="00D1112C"/>
    <w:rsid w:val="00D2538D"/>
    <w:rsid w:val="00D2541F"/>
    <w:rsid w:val="00D30A67"/>
    <w:rsid w:val="00D43FF2"/>
    <w:rsid w:val="00D52392"/>
    <w:rsid w:val="00D65A8D"/>
    <w:rsid w:val="00D71DCD"/>
    <w:rsid w:val="00D725F3"/>
    <w:rsid w:val="00D752C4"/>
    <w:rsid w:val="00DA3C2E"/>
    <w:rsid w:val="00DA42DC"/>
    <w:rsid w:val="00DA6BE5"/>
    <w:rsid w:val="00DB4621"/>
    <w:rsid w:val="00DB6617"/>
    <w:rsid w:val="00DC3FE1"/>
    <w:rsid w:val="00DC4788"/>
    <w:rsid w:val="00DC72F0"/>
    <w:rsid w:val="00DD0C46"/>
    <w:rsid w:val="00E03E32"/>
    <w:rsid w:val="00E053F4"/>
    <w:rsid w:val="00E05F0D"/>
    <w:rsid w:val="00E15753"/>
    <w:rsid w:val="00E16677"/>
    <w:rsid w:val="00E20E59"/>
    <w:rsid w:val="00E300BB"/>
    <w:rsid w:val="00E3429A"/>
    <w:rsid w:val="00E452F7"/>
    <w:rsid w:val="00E47575"/>
    <w:rsid w:val="00E53B31"/>
    <w:rsid w:val="00E547DC"/>
    <w:rsid w:val="00E608BE"/>
    <w:rsid w:val="00E74978"/>
    <w:rsid w:val="00E7525B"/>
    <w:rsid w:val="00E76DBE"/>
    <w:rsid w:val="00E90AED"/>
    <w:rsid w:val="00E92158"/>
    <w:rsid w:val="00E936D1"/>
    <w:rsid w:val="00EB1E1A"/>
    <w:rsid w:val="00EB2879"/>
    <w:rsid w:val="00EC18B4"/>
    <w:rsid w:val="00EC2D9C"/>
    <w:rsid w:val="00EC73F9"/>
    <w:rsid w:val="00EC78F0"/>
    <w:rsid w:val="00ED1729"/>
    <w:rsid w:val="00ED5FF1"/>
    <w:rsid w:val="00EE2FC6"/>
    <w:rsid w:val="00EF1FDD"/>
    <w:rsid w:val="00F0011D"/>
    <w:rsid w:val="00F12367"/>
    <w:rsid w:val="00F13CC0"/>
    <w:rsid w:val="00F13F98"/>
    <w:rsid w:val="00F1532B"/>
    <w:rsid w:val="00F16FE5"/>
    <w:rsid w:val="00F2039A"/>
    <w:rsid w:val="00F22556"/>
    <w:rsid w:val="00F22E72"/>
    <w:rsid w:val="00F26C5B"/>
    <w:rsid w:val="00F27240"/>
    <w:rsid w:val="00F3258E"/>
    <w:rsid w:val="00F37DFF"/>
    <w:rsid w:val="00F463CF"/>
    <w:rsid w:val="00F539ED"/>
    <w:rsid w:val="00F5498F"/>
    <w:rsid w:val="00F57445"/>
    <w:rsid w:val="00F70141"/>
    <w:rsid w:val="00F74BB9"/>
    <w:rsid w:val="00F84120"/>
    <w:rsid w:val="00F85289"/>
    <w:rsid w:val="00F930F5"/>
    <w:rsid w:val="00FA07CD"/>
    <w:rsid w:val="00FA42D7"/>
    <w:rsid w:val="00FA4446"/>
    <w:rsid w:val="00FC2D73"/>
    <w:rsid w:val="00FC5D75"/>
    <w:rsid w:val="00FC7F39"/>
    <w:rsid w:val="00FD69BD"/>
    <w:rsid w:val="00FE1CCC"/>
    <w:rsid w:val="00FE36C0"/>
    <w:rsid w:val="00FE6253"/>
    <w:rsid w:val="00FF19D7"/>
    <w:rsid w:val="00FF3BF1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7ECC0-4ED9-49D9-815F-B1C2EDAD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styleId="aa">
    <w:name w:val="Title"/>
    <w:basedOn w:val="11"/>
    <w:next w:val="ab"/>
    <w:qFormat/>
  </w:style>
  <w:style w:type="paragraph" w:styleId="ab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i/>
      <w:iCs/>
    </w:rPr>
  </w:style>
  <w:style w:type="paragraph" w:customStyle="1" w:styleId="ae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f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0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1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4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customStyle="1" w:styleId="af7">
    <w:name w:val="Цветовое выделение"/>
    <w:uiPriority w:val="99"/>
    <w:rsid w:val="007D2285"/>
    <w:rPr>
      <w:b/>
      <w:bCs/>
      <w:color w:val="26282F"/>
    </w:rPr>
  </w:style>
  <w:style w:type="paragraph" w:styleId="af8">
    <w:name w:val="header"/>
    <w:basedOn w:val="a"/>
    <w:link w:val="af9"/>
    <w:uiPriority w:val="99"/>
    <w:unhideWhenUsed/>
    <w:rsid w:val="003F198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3F198A"/>
    <w:rPr>
      <w:bCs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3F198A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3F198A"/>
    <w:rPr>
      <w:bCs/>
      <w:sz w:val="24"/>
      <w:szCs w:val="24"/>
      <w:lang w:eastAsia="ar-SA"/>
    </w:rPr>
  </w:style>
  <w:style w:type="character" w:customStyle="1" w:styleId="afc">
    <w:name w:val="Гипертекстовая ссылка"/>
    <w:basedOn w:val="af7"/>
    <w:uiPriority w:val="99"/>
    <w:rsid w:val="00873A37"/>
    <w:rPr>
      <w:b w:val="0"/>
      <w:bCs w:val="0"/>
      <w:color w:val="106BBE"/>
    </w:rPr>
  </w:style>
  <w:style w:type="character" w:styleId="afd">
    <w:name w:val="Emphasis"/>
    <w:basedOn w:val="a0"/>
    <w:uiPriority w:val="20"/>
    <w:qFormat/>
    <w:rsid w:val="005449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361170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A9F82-F43C-4351-9C4D-F7B114E3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Кравченко</dc:creator>
  <cp:keywords/>
  <cp:lastModifiedBy>Емиж Бэла Хазретовна</cp:lastModifiedBy>
  <cp:revision>12</cp:revision>
  <cp:lastPrinted>2025-02-10T13:51:00Z</cp:lastPrinted>
  <dcterms:created xsi:type="dcterms:W3CDTF">2024-12-13T10:51:00Z</dcterms:created>
  <dcterms:modified xsi:type="dcterms:W3CDTF">2025-02-10T13:51:00Z</dcterms:modified>
</cp:coreProperties>
</file>